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E06AE" w:rsidRPr="00C14EEF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F3368A" w:rsidRDefault="006E06AE" w:rsidP="006E06AE">
      <w:pPr>
        <w:suppressAutoHyphens w:val="0"/>
        <w:spacing w:line="23" w:lineRule="atLeast"/>
        <w:outlineLvl w:val="0"/>
        <w:rPr>
          <w:rFonts w:ascii="Arial" w:hAnsi="Arial" w:cs="Arial"/>
          <w:sz w:val="22"/>
          <w:szCs w:val="22"/>
          <w:lang w:eastAsia="pl-PL"/>
        </w:rPr>
      </w:pPr>
      <w:r w:rsidRPr="00F3368A">
        <w:rPr>
          <w:rFonts w:ascii="Arial" w:hAnsi="Arial" w:cs="Arial"/>
          <w:sz w:val="22"/>
          <w:szCs w:val="22"/>
          <w:lang w:eastAsia="pl-PL"/>
        </w:rPr>
        <w:t>Nazwa i adres składającego oświadczenie</w:t>
      </w:r>
    </w:p>
    <w:p w:rsidR="002F43F3" w:rsidRDefault="002F43F3" w:rsidP="006E06AE">
      <w:pPr>
        <w:spacing w:line="23" w:lineRule="atLeast"/>
        <w:rPr>
          <w:rFonts w:ascii="Arial" w:hAnsi="Arial" w:cs="Arial"/>
          <w:sz w:val="26"/>
          <w:szCs w:val="26"/>
        </w:rPr>
      </w:pPr>
    </w:p>
    <w:p w:rsidR="00D27A95" w:rsidRPr="00C14EEF" w:rsidRDefault="00D27A95" w:rsidP="006E06AE">
      <w:pPr>
        <w:spacing w:line="23" w:lineRule="atLeast"/>
        <w:rPr>
          <w:rFonts w:ascii="Arial" w:hAnsi="Arial" w:cs="Arial"/>
          <w:sz w:val="26"/>
          <w:szCs w:val="26"/>
        </w:rPr>
      </w:pPr>
    </w:p>
    <w:p w:rsidR="000A1841" w:rsidRPr="00C14EEF" w:rsidRDefault="000A1841" w:rsidP="006E06AE">
      <w:pPr>
        <w:spacing w:line="23" w:lineRule="atLeast"/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 xml:space="preserve">WYKAZ OSÓB, KTÓRE BĘDĄ UCZESTNICZYĆ </w:t>
      </w:r>
    </w:p>
    <w:p w:rsidR="006B4252" w:rsidRDefault="000A1841" w:rsidP="00300991">
      <w:pPr>
        <w:spacing w:line="23" w:lineRule="atLeast"/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>W WYKONYWANIU ZAMÓWIENIA</w:t>
      </w:r>
    </w:p>
    <w:p w:rsidR="002F43F3" w:rsidRPr="00300991" w:rsidRDefault="002F43F3" w:rsidP="00300991">
      <w:pPr>
        <w:spacing w:line="23" w:lineRule="atLeast"/>
        <w:jc w:val="center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</w:p>
    <w:p w:rsidR="00642C6C" w:rsidRDefault="000A1841" w:rsidP="00631844">
      <w:pPr>
        <w:widowControl w:val="0"/>
        <w:autoSpaceDE w:val="0"/>
        <w:contextualSpacing/>
        <w:jc w:val="both"/>
        <w:rPr>
          <w:rFonts w:ascii="Arial" w:hAnsi="Arial" w:cs="Arial"/>
          <w:b/>
        </w:rPr>
      </w:pPr>
      <w:r w:rsidRPr="00642C6C">
        <w:rPr>
          <w:rFonts w:ascii="Arial" w:hAnsi="Arial" w:cs="Arial"/>
        </w:rPr>
        <w:t xml:space="preserve">W związku ze złożeniem oferty w postępowaniu o udzielenie zamówienia publicznego </w:t>
      </w:r>
      <w:proofErr w:type="spellStart"/>
      <w:r w:rsidR="003E3385" w:rsidRPr="00642C6C">
        <w:rPr>
          <w:rFonts w:ascii="Arial" w:hAnsi="Arial" w:cs="Arial"/>
        </w:rPr>
        <w:t>pn</w:t>
      </w:r>
      <w:proofErr w:type="spellEnd"/>
      <w:r w:rsidR="00B767F9" w:rsidRPr="00642C6C">
        <w:rPr>
          <w:rFonts w:ascii="Arial" w:hAnsi="Arial" w:cs="Arial"/>
        </w:rPr>
        <w:t>:</w:t>
      </w:r>
      <w:r w:rsidR="00631844" w:rsidRPr="00642C6C">
        <w:rPr>
          <w:rFonts w:ascii="Arial" w:hAnsi="Arial" w:cs="Arial"/>
        </w:rPr>
        <w:t xml:space="preserve"> </w:t>
      </w:r>
      <w:r w:rsidR="00D27A95" w:rsidRPr="00D27A95">
        <w:rPr>
          <w:rFonts w:ascii="Arial" w:hAnsi="Arial" w:cs="Arial"/>
          <w:b/>
          <w:bCs/>
          <w:iCs/>
        </w:rPr>
        <w:t>Wymiana urządzeń na placu zabaw w Wolinie, Wymiana urządzeń na placu zabaw w Kończycach oraz Doposażenie placu sportowo – rekreacyjnego przy ul. Sopockiej na Osiedlu Malce</w:t>
      </w:r>
      <w:r w:rsidR="00D27A95">
        <w:rPr>
          <w:rFonts w:ascii="Arial" w:hAnsi="Arial" w:cs="Arial"/>
          <w:b/>
          <w:bCs/>
          <w:iCs/>
        </w:rPr>
        <w:t>.</w:t>
      </w:r>
    </w:p>
    <w:p w:rsidR="002F2475" w:rsidRDefault="002F2475" w:rsidP="00300991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</w:rPr>
      </w:pPr>
    </w:p>
    <w:p w:rsidR="00D27A95" w:rsidRDefault="00D27A95" w:rsidP="00300991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</w:rPr>
      </w:pPr>
    </w:p>
    <w:p w:rsidR="00B767F9" w:rsidRPr="00642C6C" w:rsidRDefault="001F709C" w:rsidP="00300991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</w:rPr>
      </w:pPr>
      <w:r w:rsidRPr="00642C6C">
        <w:rPr>
          <w:rFonts w:ascii="Arial" w:hAnsi="Arial" w:cs="Arial"/>
        </w:rPr>
        <w:t>J</w:t>
      </w:r>
      <w:r w:rsidR="000A1841" w:rsidRPr="00642C6C">
        <w:rPr>
          <w:rFonts w:ascii="Arial" w:hAnsi="Arial" w:cs="Arial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3"/>
        <w:gridCol w:w="2126"/>
        <w:gridCol w:w="2268"/>
        <w:gridCol w:w="2139"/>
        <w:gridCol w:w="2086"/>
      </w:tblGrid>
      <w:tr w:rsidR="003E3385" w:rsidRPr="0011499E" w:rsidTr="002F43F3">
        <w:trPr>
          <w:cantSplit/>
          <w:trHeight w:val="771"/>
          <w:jc w:val="center"/>
        </w:trPr>
        <w:tc>
          <w:tcPr>
            <w:tcW w:w="210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 xml:space="preserve">Kwalifikacje zawodowe </w:t>
            </w:r>
            <w:r w:rsidRPr="0011499E">
              <w:rPr>
                <w:rFonts w:ascii="Arial" w:hAnsi="Arial" w:cs="Arial"/>
                <w:sz w:val="22"/>
                <w:szCs w:val="22"/>
              </w:rPr>
              <w:t>(nr uprawnień, data wydania, organ wydający)</w:t>
            </w:r>
          </w:p>
        </w:tc>
        <w:tc>
          <w:tcPr>
            <w:tcW w:w="212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3E3385" w:rsidRPr="0011499E" w:rsidRDefault="003E3385" w:rsidP="002F43F3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</w:p>
        </w:tc>
        <w:tc>
          <w:tcPr>
            <w:tcW w:w="226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Wykształcenie</w:t>
            </w:r>
          </w:p>
        </w:tc>
        <w:tc>
          <w:tcPr>
            <w:tcW w:w="213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Podstawa dysponowania</w:t>
            </w:r>
          </w:p>
        </w:tc>
      </w:tr>
      <w:tr w:rsidR="003E3385" w:rsidRPr="0011499E" w:rsidTr="00300991">
        <w:trPr>
          <w:cantSplit/>
          <w:trHeight w:val="287"/>
          <w:jc w:val="center"/>
        </w:trPr>
        <w:tc>
          <w:tcPr>
            <w:tcW w:w="2103" w:type="dxa"/>
            <w:tcBorders>
              <w:left w:val="double" w:sz="1" w:space="0" w:color="000000"/>
              <w:bottom w:val="single" w:sz="4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99E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  <w:tr w:rsidR="003E3385" w:rsidRPr="0011499E" w:rsidTr="000D2EE5">
        <w:trPr>
          <w:cantSplit/>
          <w:trHeight w:val="457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3E3385" w:rsidRPr="0011499E" w:rsidRDefault="003E3385" w:rsidP="002F43F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1499E">
              <w:rPr>
                <w:rFonts w:ascii="Arial" w:hAnsi="Arial" w:cs="Arial"/>
                <w:sz w:val="22"/>
                <w:szCs w:val="22"/>
              </w:rPr>
              <w:t xml:space="preserve">Osoba </w:t>
            </w:r>
            <w:r w:rsidRPr="0011499E">
              <w:rPr>
                <w:rFonts w:ascii="Arial" w:hAnsi="Arial" w:cs="Arial"/>
                <w:b/>
                <w:sz w:val="22"/>
                <w:szCs w:val="22"/>
              </w:rPr>
              <w:t>(kierownik budowy)</w:t>
            </w:r>
            <w:r w:rsidRPr="0011499E">
              <w:rPr>
                <w:rFonts w:ascii="Arial" w:hAnsi="Arial" w:cs="Arial"/>
                <w:sz w:val="22"/>
                <w:szCs w:val="22"/>
              </w:rPr>
              <w:t xml:space="preserve"> posiadająca uprawnienia budowlane do kierowania robotami budowlanymi </w:t>
            </w:r>
            <w:r w:rsidRPr="001149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specjalności </w:t>
            </w:r>
            <w:proofErr w:type="spellStart"/>
            <w:r w:rsidRPr="0011499E">
              <w:rPr>
                <w:rFonts w:ascii="Arial" w:hAnsi="Arial" w:cs="Arial"/>
                <w:b/>
                <w:bCs/>
                <w:sz w:val="22"/>
                <w:szCs w:val="22"/>
              </w:rPr>
              <w:t>konstrukcyjno</w:t>
            </w:r>
            <w:proofErr w:type="spellEnd"/>
            <w:r w:rsidRPr="001149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budowlanej</w:t>
            </w:r>
            <w:r w:rsidR="0011499E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,</w:t>
            </w:r>
          </w:p>
        </w:tc>
      </w:tr>
      <w:tr w:rsidR="003E3385" w:rsidRPr="0011499E" w:rsidTr="00300991">
        <w:trPr>
          <w:cantSplit/>
          <w:trHeight w:val="827"/>
          <w:jc w:val="center"/>
        </w:trPr>
        <w:tc>
          <w:tcPr>
            <w:tcW w:w="2103" w:type="dxa"/>
            <w:tcBorders>
              <w:left w:val="double" w:sz="1" w:space="0" w:color="000000"/>
              <w:bottom w:val="double" w:sz="1" w:space="0" w:color="000000"/>
            </w:tcBorders>
          </w:tcPr>
          <w:p w:rsidR="003E3385" w:rsidRPr="0011499E" w:rsidRDefault="003E3385" w:rsidP="000D2E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3E3385" w:rsidRPr="0011499E" w:rsidRDefault="003E3385" w:rsidP="000D2EE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A1841" w:rsidRDefault="000A1841" w:rsidP="006E06AE">
      <w:pPr>
        <w:spacing w:line="23" w:lineRule="atLeast"/>
        <w:jc w:val="both"/>
        <w:rPr>
          <w:rFonts w:ascii="Arial" w:hAnsi="Arial" w:cs="Arial"/>
          <w:sz w:val="26"/>
          <w:szCs w:val="26"/>
        </w:rPr>
      </w:pPr>
    </w:p>
    <w:p w:rsidR="002F43F3" w:rsidRPr="00C14EEF" w:rsidRDefault="002F43F3" w:rsidP="006E06AE">
      <w:pPr>
        <w:spacing w:line="23" w:lineRule="atLeast"/>
        <w:jc w:val="both"/>
        <w:rPr>
          <w:rFonts w:ascii="Arial" w:hAnsi="Arial" w:cs="Arial"/>
          <w:sz w:val="26"/>
          <w:szCs w:val="26"/>
        </w:rPr>
      </w:pPr>
    </w:p>
    <w:p w:rsidR="006B4252" w:rsidRPr="00F3368A" w:rsidRDefault="003E3385" w:rsidP="006B4252">
      <w:pPr>
        <w:widowControl w:val="0"/>
        <w:tabs>
          <w:tab w:val="left" w:pos="6237"/>
        </w:tabs>
        <w:spacing w:line="23" w:lineRule="atLeast"/>
        <w:rPr>
          <w:rFonts w:ascii="Arial" w:hAnsi="Arial" w:cs="Arial"/>
          <w:sz w:val="22"/>
          <w:szCs w:val="22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Pr="00F3368A">
        <w:rPr>
          <w:rFonts w:ascii="Arial" w:hAnsi="Arial" w:cs="Arial"/>
          <w:sz w:val="22"/>
          <w:szCs w:val="22"/>
          <w:lang w:eastAsia="pl-PL"/>
        </w:rPr>
        <w:t>d</w:t>
      </w:r>
      <w:r w:rsidR="006E06AE" w:rsidRPr="00F3368A">
        <w:rPr>
          <w:rFonts w:ascii="Arial" w:hAnsi="Arial" w:cs="Arial"/>
          <w:sz w:val="22"/>
          <w:szCs w:val="22"/>
          <w:lang w:eastAsia="pl-PL"/>
        </w:rPr>
        <w:t>ata i podpis osoby upoważnionej:</w:t>
      </w:r>
    </w:p>
    <w:p w:rsidR="00802F3E" w:rsidRPr="00C14EEF" w:rsidRDefault="006B4252" w:rsidP="006B4252">
      <w:pPr>
        <w:widowControl w:val="0"/>
        <w:tabs>
          <w:tab w:val="left" w:pos="6237"/>
        </w:tabs>
        <w:spacing w:line="23" w:lineRule="atLeast"/>
        <w:ind w:firstLine="5"/>
        <w:jc w:val="both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="006E06AE" w:rsidRPr="00C14EEF">
        <w:rPr>
          <w:rFonts w:ascii="Arial" w:hAnsi="Arial" w:cs="Arial"/>
          <w:sz w:val="26"/>
          <w:szCs w:val="26"/>
          <w:lang w:eastAsia="pl-PL"/>
        </w:rPr>
        <w:t>....................</w:t>
      </w:r>
      <w:r w:rsidR="002F43F3">
        <w:rPr>
          <w:rFonts w:ascii="Arial" w:hAnsi="Arial" w:cs="Arial"/>
          <w:sz w:val="26"/>
          <w:szCs w:val="26"/>
          <w:lang w:eastAsia="pl-PL"/>
        </w:rPr>
        <w:t>........................</w:t>
      </w:r>
    </w:p>
    <w:sectPr w:rsidR="00802F3E" w:rsidRPr="00C14EEF" w:rsidSect="002F43F3">
      <w:headerReference w:type="default" r:id="rId9"/>
      <w:footnotePr>
        <w:pos w:val="beneathText"/>
      </w:footnotePr>
      <w:pgSz w:w="11905" w:h="16837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88" w:rsidRDefault="007E2388" w:rsidP="007E5B5C">
      <w:r>
        <w:separator/>
      </w:r>
    </w:p>
  </w:endnote>
  <w:endnote w:type="continuationSeparator" w:id="0">
    <w:p w:rsidR="007E2388" w:rsidRDefault="007E2388" w:rsidP="007E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Albertina-Regular-Identity-H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88" w:rsidRDefault="007E2388" w:rsidP="007E5B5C">
      <w:r>
        <w:separator/>
      </w:r>
    </w:p>
  </w:footnote>
  <w:footnote w:type="continuationSeparator" w:id="0">
    <w:p w:rsidR="007E2388" w:rsidRDefault="007E2388" w:rsidP="007E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72" w:rsidRPr="00C14EEF" w:rsidRDefault="00DC14CF" w:rsidP="00642C6C">
    <w:pPr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8</w:t>
    </w:r>
  </w:p>
  <w:p w:rsidR="00222B72" w:rsidRPr="002F43F3" w:rsidRDefault="00222B72" w:rsidP="002F43F3">
    <w:pPr>
      <w:jc w:val="right"/>
      <w:rPr>
        <w:rFonts w:ascii="Arial" w:hAnsi="Arial" w:cs="Arial"/>
        <w:b/>
      </w:rPr>
    </w:pPr>
    <w:r w:rsidRPr="00C14EEF">
      <w:rPr>
        <w:rFonts w:ascii="Arial" w:hAnsi="Arial" w:cs="Arial"/>
        <w:b/>
      </w:rPr>
      <w:t>Wykaz osób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98B5700"/>
    <w:multiLevelType w:val="hybridMultilevel"/>
    <w:tmpl w:val="E47A9B40"/>
    <w:lvl w:ilvl="0" w:tplc="9DA2E79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6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7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80"/>
    <w:rsid w:val="00000E98"/>
    <w:rsid w:val="00012747"/>
    <w:rsid w:val="000311C0"/>
    <w:rsid w:val="00033F8B"/>
    <w:rsid w:val="00042E31"/>
    <w:rsid w:val="00043945"/>
    <w:rsid w:val="00043D9F"/>
    <w:rsid w:val="00053D9B"/>
    <w:rsid w:val="000546C4"/>
    <w:rsid w:val="00073827"/>
    <w:rsid w:val="00073958"/>
    <w:rsid w:val="00091440"/>
    <w:rsid w:val="000A1841"/>
    <w:rsid w:val="000B4F90"/>
    <w:rsid w:val="000C05A8"/>
    <w:rsid w:val="000C690A"/>
    <w:rsid w:val="000D2EE5"/>
    <w:rsid w:val="000F6874"/>
    <w:rsid w:val="00104CDE"/>
    <w:rsid w:val="0011499E"/>
    <w:rsid w:val="00116017"/>
    <w:rsid w:val="001515E8"/>
    <w:rsid w:val="001545E9"/>
    <w:rsid w:val="00163DF7"/>
    <w:rsid w:val="00167816"/>
    <w:rsid w:val="00176527"/>
    <w:rsid w:val="0019109C"/>
    <w:rsid w:val="001A06ED"/>
    <w:rsid w:val="001C4C9D"/>
    <w:rsid w:val="001F48FF"/>
    <w:rsid w:val="001F709C"/>
    <w:rsid w:val="00203762"/>
    <w:rsid w:val="00213188"/>
    <w:rsid w:val="00222B72"/>
    <w:rsid w:val="00262C7B"/>
    <w:rsid w:val="00281D72"/>
    <w:rsid w:val="00285035"/>
    <w:rsid w:val="00292740"/>
    <w:rsid w:val="002970F6"/>
    <w:rsid w:val="002C7A58"/>
    <w:rsid w:val="002D31A0"/>
    <w:rsid w:val="002E666B"/>
    <w:rsid w:val="002F2475"/>
    <w:rsid w:val="002F43F3"/>
    <w:rsid w:val="00300991"/>
    <w:rsid w:val="003056DA"/>
    <w:rsid w:val="00310F4F"/>
    <w:rsid w:val="003259F2"/>
    <w:rsid w:val="00361B94"/>
    <w:rsid w:val="00367355"/>
    <w:rsid w:val="00383C19"/>
    <w:rsid w:val="003D442F"/>
    <w:rsid w:val="003E3385"/>
    <w:rsid w:val="0041007D"/>
    <w:rsid w:val="00410724"/>
    <w:rsid w:val="00417E81"/>
    <w:rsid w:val="00427FE0"/>
    <w:rsid w:val="00441F1B"/>
    <w:rsid w:val="00445BB7"/>
    <w:rsid w:val="00453413"/>
    <w:rsid w:val="004609B0"/>
    <w:rsid w:val="00481213"/>
    <w:rsid w:val="0048507F"/>
    <w:rsid w:val="00487B71"/>
    <w:rsid w:val="004B7164"/>
    <w:rsid w:val="004C37EB"/>
    <w:rsid w:val="00581A9E"/>
    <w:rsid w:val="0058312B"/>
    <w:rsid w:val="005935AD"/>
    <w:rsid w:val="005C0E77"/>
    <w:rsid w:val="005C172A"/>
    <w:rsid w:val="005C7147"/>
    <w:rsid w:val="005D1CA5"/>
    <w:rsid w:val="006112D4"/>
    <w:rsid w:val="0062015E"/>
    <w:rsid w:val="00631844"/>
    <w:rsid w:val="00631F9A"/>
    <w:rsid w:val="00640334"/>
    <w:rsid w:val="00642C6C"/>
    <w:rsid w:val="00644B8F"/>
    <w:rsid w:val="0065014B"/>
    <w:rsid w:val="00670289"/>
    <w:rsid w:val="0067562E"/>
    <w:rsid w:val="00687C0A"/>
    <w:rsid w:val="00696320"/>
    <w:rsid w:val="006A65D8"/>
    <w:rsid w:val="006B4252"/>
    <w:rsid w:val="006E06AE"/>
    <w:rsid w:val="006E1344"/>
    <w:rsid w:val="006E600B"/>
    <w:rsid w:val="006E6DBD"/>
    <w:rsid w:val="006F22C6"/>
    <w:rsid w:val="00700CE0"/>
    <w:rsid w:val="007017D0"/>
    <w:rsid w:val="00720B94"/>
    <w:rsid w:val="007271C5"/>
    <w:rsid w:val="00730975"/>
    <w:rsid w:val="007513AB"/>
    <w:rsid w:val="007601DB"/>
    <w:rsid w:val="00796A7F"/>
    <w:rsid w:val="007A5C4C"/>
    <w:rsid w:val="007B42B3"/>
    <w:rsid w:val="007E2388"/>
    <w:rsid w:val="007E5B5C"/>
    <w:rsid w:val="007E62B4"/>
    <w:rsid w:val="007F496A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86FA6"/>
    <w:rsid w:val="009A141D"/>
    <w:rsid w:val="009A4602"/>
    <w:rsid w:val="009B2E5E"/>
    <w:rsid w:val="009D60DF"/>
    <w:rsid w:val="009D6ECE"/>
    <w:rsid w:val="009E0082"/>
    <w:rsid w:val="00A06436"/>
    <w:rsid w:val="00A42B91"/>
    <w:rsid w:val="00A728A8"/>
    <w:rsid w:val="00A848A1"/>
    <w:rsid w:val="00AC31B1"/>
    <w:rsid w:val="00AC33CC"/>
    <w:rsid w:val="00AD01A2"/>
    <w:rsid w:val="00AF338A"/>
    <w:rsid w:val="00B02EF8"/>
    <w:rsid w:val="00B0346B"/>
    <w:rsid w:val="00B20820"/>
    <w:rsid w:val="00B37D06"/>
    <w:rsid w:val="00B65C44"/>
    <w:rsid w:val="00B70C29"/>
    <w:rsid w:val="00B767F9"/>
    <w:rsid w:val="00B9605D"/>
    <w:rsid w:val="00BA128F"/>
    <w:rsid w:val="00BA2228"/>
    <w:rsid w:val="00BA4C80"/>
    <w:rsid w:val="00BC1162"/>
    <w:rsid w:val="00BC1322"/>
    <w:rsid w:val="00BC353C"/>
    <w:rsid w:val="00BE3317"/>
    <w:rsid w:val="00BE3E8C"/>
    <w:rsid w:val="00C0302F"/>
    <w:rsid w:val="00C06809"/>
    <w:rsid w:val="00C11BDC"/>
    <w:rsid w:val="00C14EEF"/>
    <w:rsid w:val="00C203D6"/>
    <w:rsid w:val="00C32438"/>
    <w:rsid w:val="00C4658A"/>
    <w:rsid w:val="00C70420"/>
    <w:rsid w:val="00C70C4C"/>
    <w:rsid w:val="00C76521"/>
    <w:rsid w:val="00C811C3"/>
    <w:rsid w:val="00C85C81"/>
    <w:rsid w:val="00C92FCC"/>
    <w:rsid w:val="00CA36D5"/>
    <w:rsid w:val="00CA69A4"/>
    <w:rsid w:val="00CC3A26"/>
    <w:rsid w:val="00CD40F0"/>
    <w:rsid w:val="00CE78DF"/>
    <w:rsid w:val="00D0669C"/>
    <w:rsid w:val="00D15861"/>
    <w:rsid w:val="00D239D3"/>
    <w:rsid w:val="00D27A95"/>
    <w:rsid w:val="00D309F7"/>
    <w:rsid w:val="00D5288F"/>
    <w:rsid w:val="00D724E5"/>
    <w:rsid w:val="00D8485D"/>
    <w:rsid w:val="00D877C7"/>
    <w:rsid w:val="00D93DCC"/>
    <w:rsid w:val="00D96649"/>
    <w:rsid w:val="00DA1296"/>
    <w:rsid w:val="00DB147B"/>
    <w:rsid w:val="00DC14CF"/>
    <w:rsid w:val="00DC17B3"/>
    <w:rsid w:val="00DC29B9"/>
    <w:rsid w:val="00DC612F"/>
    <w:rsid w:val="00DD472A"/>
    <w:rsid w:val="00E23FDF"/>
    <w:rsid w:val="00E32808"/>
    <w:rsid w:val="00E36BA3"/>
    <w:rsid w:val="00E43F88"/>
    <w:rsid w:val="00E45157"/>
    <w:rsid w:val="00E57CDC"/>
    <w:rsid w:val="00E61FD5"/>
    <w:rsid w:val="00E765C0"/>
    <w:rsid w:val="00E76C19"/>
    <w:rsid w:val="00E82D70"/>
    <w:rsid w:val="00EB23F1"/>
    <w:rsid w:val="00ED6EAB"/>
    <w:rsid w:val="00ED7818"/>
    <w:rsid w:val="00EE4D46"/>
    <w:rsid w:val="00F2351D"/>
    <w:rsid w:val="00F3368A"/>
    <w:rsid w:val="00F47F53"/>
    <w:rsid w:val="00F56E9B"/>
    <w:rsid w:val="00F658EF"/>
    <w:rsid w:val="00F65933"/>
    <w:rsid w:val="00FB4997"/>
    <w:rsid w:val="00FB50C0"/>
    <w:rsid w:val="00FC3315"/>
    <w:rsid w:val="00FD4869"/>
    <w:rsid w:val="00FE4F93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D2E87-23D3-48DE-86EA-1C0987DFD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2010-03-18T10:11:00Z</cp:lastPrinted>
  <dcterms:created xsi:type="dcterms:W3CDTF">2026-04-29T10:54:00Z</dcterms:created>
  <dcterms:modified xsi:type="dcterms:W3CDTF">2026-04-29T10:54:00Z</dcterms:modified>
</cp:coreProperties>
</file>